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6FFB6" w14:textId="51F3CD26" w:rsidR="009F1FFF" w:rsidRPr="001A1F98" w:rsidRDefault="009F1FFF" w:rsidP="009F1FFF">
      <w:pPr>
        <w:rPr>
          <w:rFonts w:ascii="Arial" w:hAnsi="Arial" w:cs="Arial"/>
          <w:bCs/>
          <w:i/>
          <w:iCs/>
          <w:sz w:val="20"/>
          <w:szCs w:val="20"/>
        </w:rPr>
      </w:pPr>
      <w:r w:rsidRPr="001A1F98">
        <w:rPr>
          <w:rFonts w:ascii="Arial" w:hAnsi="Arial" w:cs="Arial"/>
          <w:bCs/>
          <w:i/>
          <w:iCs/>
          <w:sz w:val="20"/>
          <w:szCs w:val="20"/>
        </w:rPr>
        <w:t>Dokument składany wraz z ofertą</w:t>
      </w:r>
      <w:r>
        <w:rPr>
          <w:rFonts w:ascii="Arial" w:hAnsi="Arial" w:cs="Arial"/>
          <w:bCs/>
          <w:i/>
          <w:iCs/>
          <w:sz w:val="20"/>
          <w:szCs w:val="20"/>
        </w:rPr>
        <w:t xml:space="preserve"> </w:t>
      </w:r>
      <w:r w:rsidRPr="003453E4">
        <w:rPr>
          <w:rFonts w:ascii="Arial" w:hAnsi="Arial" w:cs="Arial"/>
          <w:bCs/>
          <w:sz w:val="18"/>
          <w:szCs w:val="18"/>
        </w:rPr>
        <w:t>(</w:t>
      </w:r>
      <w:r>
        <w:rPr>
          <w:rFonts w:ascii="Arial" w:hAnsi="Arial" w:cs="Arial"/>
          <w:bCs/>
          <w:sz w:val="18"/>
          <w:szCs w:val="18"/>
        </w:rPr>
        <w:t>jeżeli dotyczy</w:t>
      </w:r>
      <w:r w:rsidRPr="003453E4">
        <w:rPr>
          <w:rFonts w:ascii="Arial" w:hAnsi="Arial" w:cs="Arial"/>
          <w:bCs/>
          <w:sz w:val="18"/>
          <w:szCs w:val="18"/>
        </w:rPr>
        <w:t>)</w:t>
      </w:r>
    </w:p>
    <w:p w14:paraId="75E0EFC2" w14:textId="6618C98F" w:rsidR="00552E30" w:rsidRPr="000515AA" w:rsidRDefault="00552E30" w:rsidP="00552E30">
      <w:pPr>
        <w:ind w:left="5246" w:firstLine="708"/>
        <w:jc w:val="right"/>
        <w:rPr>
          <w:rFonts w:ascii="Arial" w:hAnsi="Arial" w:cs="Arial"/>
          <w:bCs/>
          <w:sz w:val="20"/>
          <w:szCs w:val="20"/>
        </w:rPr>
      </w:pPr>
      <w:r w:rsidRPr="000515AA">
        <w:rPr>
          <w:rFonts w:ascii="Arial" w:hAnsi="Arial" w:cs="Arial"/>
          <w:bCs/>
          <w:sz w:val="20"/>
          <w:szCs w:val="20"/>
        </w:rPr>
        <w:t xml:space="preserve">Załącznik </w:t>
      </w:r>
      <w:proofErr w:type="gramStart"/>
      <w:r w:rsidRPr="000515AA">
        <w:rPr>
          <w:rFonts w:ascii="Arial" w:hAnsi="Arial" w:cs="Arial"/>
          <w:bCs/>
          <w:sz w:val="20"/>
          <w:szCs w:val="20"/>
        </w:rPr>
        <w:t xml:space="preserve">nr  </w:t>
      </w:r>
      <w:r w:rsidR="00A55742">
        <w:rPr>
          <w:rFonts w:ascii="Arial" w:hAnsi="Arial" w:cs="Arial"/>
          <w:bCs/>
          <w:sz w:val="20"/>
          <w:szCs w:val="20"/>
        </w:rPr>
        <w:t>4</w:t>
      </w:r>
      <w:proofErr w:type="gramEnd"/>
      <w:r w:rsidRPr="000515AA">
        <w:rPr>
          <w:rFonts w:ascii="Arial" w:hAnsi="Arial" w:cs="Arial"/>
          <w:bCs/>
          <w:sz w:val="20"/>
          <w:szCs w:val="20"/>
        </w:rPr>
        <w:t xml:space="preserve"> do SWZ</w:t>
      </w:r>
    </w:p>
    <w:p w14:paraId="724E6D11" w14:textId="77777777" w:rsidR="00122046" w:rsidRPr="000515AA" w:rsidRDefault="00122046" w:rsidP="00552E30">
      <w:pPr>
        <w:ind w:left="5246" w:firstLine="708"/>
        <w:jc w:val="right"/>
        <w:rPr>
          <w:rFonts w:ascii="Arial" w:hAnsi="Arial" w:cs="Arial"/>
          <w:bCs/>
          <w:sz w:val="20"/>
          <w:szCs w:val="20"/>
        </w:rPr>
      </w:pPr>
    </w:p>
    <w:p w14:paraId="4CAB08C2" w14:textId="77777777" w:rsidR="005B083C" w:rsidRPr="001A1F98" w:rsidRDefault="005B083C" w:rsidP="005C38FB">
      <w:pPr>
        <w:spacing w:line="276" w:lineRule="auto"/>
        <w:ind w:left="5387" w:hanging="851"/>
        <w:rPr>
          <w:rFonts w:ascii="Arial" w:hAnsi="Arial" w:cs="Arial"/>
          <w:b/>
          <w:sz w:val="20"/>
          <w:szCs w:val="20"/>
          <w:u w:val="single"/>
        </w:rPr>
      </w:pPr>
      <w:r w:rsidRPr="001A1F98">
        <w:rPr>
          <w:rFonts w:ascii="Arial" w:hAnsi="Arial" w:cs="Arial"/>
          <w:b/>
          <w:sz w:val="20"/>
          <w:szCs w:val="20"/>
          <w:u w:val="single"/>
        </w:rPr>
        <w:t>Zamawiający:</w:t>
      </w:r>
    </w:p>
    <w:p w14:paraId="587BE686" w14:textId="77777777" w:rsidR="005B083C" w:rsidRPr="00437EFD" w:rsidRDefault="005B083C" w:rsidP="005C38FB">
      <w:pPr>
        <w:spacing w:line="276" w:lineRule="auto"/>
        <w:ind w:left="5387" w:hanging="851"/>
        <w:jc w:val="both"/>
        <w:rPr>
          <w:rFonts w:ascii="Arial" w:hAnsi="Arial" w:cs="Arial"/>
          <w:b/>
          <w:bCs/>
          <w:sz w:val="20"/>
          <w:szCs w:val="20"/>
        </w:rPr>
      </w:pPr>
      <w:bookmarkStart w:id="0" w:name="_Hlk198022498"/>
      <w:bookmarkStart w:id="1" w:name="_Hlk198034569"/>
      <w:r w:rsidRPr="00437EFD">
        <w:rPr>
          <w:rFonts w:ascii="Arial" w:hAnsi="Arial" w:cs="Arial"/>
          <w:b/>
          <w:bCs/>
          <w:sz w:val="20"/>
          <w:szCs w:val="20"/>
        </w:rPr>
        <w:t>Samodzielny Publiczny Gminny</w:t>
      </w:r>
    </w:p>
    <w:p w14:paraId="244779AC" w14:textId="77777777" w:rsidR="005B083C" w:rsidRPr="00437EFD" w:rsidRDefault="005B083C" w:rsidP="005C38FB">
      <w:pPr>
        <w:spacing w:line="276" w:lineRule="auto"/>
        <w:ind w:left="5387" w:hanging="851"/>
        <w:jc w:val="both"/>
        <w:rPr>
          <w:rFonts w:ascii="Arial" w:hAnsi="Arial" w:cs="Arial"/>
          <w:b/>
          <w:bCs/>
          <w:sz w:val="20"/>
          <w:szCs w:val="20"/>
        </w:rPr>
      </w:pPr>
      <w:r w:rsidRPr="00437EFD">
        <w:rPr>
          <w:rFonts w:ascii="Arial" w:hAnsi="Arial" w:cs="Arial"/>
          <w:b/>
          <w:bCs/>
          <w:sz w:val="20"/>
          <w:szCs w:val="20"/>
        </w:rPr>
        <w:t>Zakład Opieki Zdrowotnej w Lipnicy Murowanej</w:t>
      </w:r>
    </w:p>
    <w:bookmarkEnd w:id="0"/>
    <w:p w14:paraId="651390E7" w14:textId="77777777" w:rsidR="005B083C" w:rsidRPr="00437EFD" w:rsidRDefault="005B083C" w:rsidP="005C38FB">
      <w:pPr>
        <w:spacing w:line="276" w:lineRule="auto"/>
        <w:ind w:left="5387" w:hanging="851"/>
        <w:jc w:val="both"/>
        <w:rPr>
          <w:rFonts w:ascii="Arial" w:hAnsi="Arial" w:cs="Arial"/>
          <w:b/>
          <w:bCs/>
          <w:sz w:val="20"/>
          <w:szCs w:val="20"/>
        </w:rPr>
      </w:pPr>
      <w:r w:rsidRPr="00437EFD">
        <w:rPr>
          <w:rFonts w:ascii="Arial" w:hAnsi="Arial" w:cs="Arial"/>
          <w:b/>
          <w:bCs/>
          <w:sz w:val="20"/>
          <w:szCs w:val="20"/>
        </w:rPr>
        <w:t>Lipnica Murowana 49</w:t>
      </w:r>
    </w:p>
    <w:p w14:paraId="3AAACA74" w14:textId="77777777" w:rsidR="005B083C" w:rsidRPr="00437EFD" w:rsidRDefault="005B083C" w:rsidP="005C38FB">
      <w:pPr>
        <w:spacing w:line="276" w:lineRule="auto"/>
        <w:ind w:left="5387" w:hanging="851"/>
        <w:jc w:val="both"/>
        <w:rPr>
          <w:rFonts w:ascii="Arial" w:hAnsi="Arial" w:cs="Arial"/>
          <w:b/>
          <w:bCs/>
          <w:sz w:val="20"/>
          <w:szCs w:val="20"/>
        </w:rPr>
      </w:pPr>
      <w:r w:rsidRPr="00437EFD">
        <w:rPr>
          <w:rFonts w:ascii="Arial" w:hAnsi="Arial" w:cs="Arial"/>
          <w:b/>
          <w:bCs/>
          <w:sz w:val="20"/>
          <w:szCs w:val="20"/>
        </w:rPr>
        <w:t>32-724 Lipnica Murowana</w:t>
      </w:r>
    </w:p>
    <w:bookmarkEnd w:id="1"/>
    <w:p w14:paraId="71F9ABB1" w14:textId="77777777" w:rsidR="005F0552" w:rsidRPr="001A1F98" w:rsidRDefault="005F0552" w:rsidP="005B083C">
      <w:pPr>
        <w:rPr>
          <w:rFonts w:ascii="Arial" w:hAnsi="Arial" w:cs="Arial"/>
          <w:b/>
          <w:i/>
          <w:sz w:val="20"/>
          <w:szCs w:val="20"/>
        </w:rPr>
      </w:pPr>
      <w:r w:rsidRPr="001A1F98">
        <w:rPr>
          <w:rFonts w:ascii="Arial" w:hAnsi="Arial" w:cs="Arial"/>
          <w:b/>
          <w:i/>
          <w:sz w:val="20"/>
          <w:szCs w:val="20"/>
        </w:rPr>
        <w:t>Wykonawca:</w:t>
      </w:r>
    </w:p>
    <w:p w14:paraId="123C9878" w14:textId="55E695CE"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p>
    <w:p w14:paraId="39B1EE1D" w14:textId="0BA0C015"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r w:rsidR="0099006C">
        <w:rPr>
          <w:rFonts w:ascii="Arial" w:hAnsi="Arial" w:cs="Arial"/>
          <w:i/>
          <w:sz w:val="20"/>
          <w:szCs w:val="20"/>
        </w:rPr>
        <w:t>.</w:t>
      </w:r>
    </w:p>
    <w:p w14:paraId="386425BB" w14:textId="77777777" w:rsidR="005F0552" w:rsidRPr="001A1F98" w:rsidRDefault="005F0552" w:rsidP="005F0552">
      <w:pPr>
        <w:ind w:right="5953"/>
        <w:rPr>
          <w:rFonts w:ascii="Arial" w:hAnsi="Arial" w:cs="Arial"/>
          <w:i/>
          <w:sz w:val="16"/>
          <w:szCs w:val="16"/>
        </w:rPr>
      </w:pPr>
      <w:r w:rsidRPr="001A1F98">
        <w:rPr>
          <w:rFonts w:ascii="Arial" w:hAnsi="Arial" w:cs="Arial"/>
          <w:i/>
          <w:sz w:val="16"/>
          <w:szCs w:val="16"/>
        </w:rPr>
        <w:t>(pełna nazwa/firma, adres, w zależności od podmiotu: NIP/PESEL, KRS/</w:t>
      </w:r>
      <w:proofErr w:type="spellStart"/>
      <w:r w:rsidRPr="001A1F98">
        <w:rPr>
          <w:rFonts w:ascii="Arial" w:hAnsi="Arial" w:cs="Arial"/>
          <w:i/>
          <w:sz w:val="16"/>
          <w:szCs w:val="16"/>
        </w:rPr>
        <w:t>CEiDG</w:t>
      </w:r>
      <w:proofErr w:type="spellEnd"/>
      <w:r w:rsidRPr="001A1F98">
        <w:rPr>
          <w:rFonts w:ascii="Arial" w:hAnsi="Arial" w:cs="Arial"/>
          <w:i/>
          <w:sz w:val="16"/>
          <w:szCs w:val="16"/>
        </w:rPr>
        <w:t>)</w:t>
      </w:r>
    </w:p>
    <w:p w14:paraId="75084215" w14:textId="77777777" w:rsidR="005F0552" w:rsidRPr="001A1F98" w:rsidRDefault="005F0552" w:rsidP="005F0552">
      <w:pPr>
        <w:rPr>
          <w:rFonts w:ascii="Arial" w:hAnsi="Arial" w:cs="Arial"/>
          <w:b/>
          <w:i/>
          <w:sz w:val="20"/>
          <w:szCs w:val="20"/>
          <w:u w:val="single"/>
        </w:rPr>
      </w:pPr>
      <w:r w:rsidRPr="001A1F98">
        <w:rPr>
          <w:rFonts w:ascii="Arial" w:hAnsi="Arial" w:cs="Arial"/>
          <w:b/>
          <w:i/>
          <w:sz w:val="20"/>
          <w:szCs w:val="20"/>
          <w:u w:val="single"/>
        </w:rPr>
        <w:t>reprezentowany przez:</w:t>
      </w:r>
    </w:p>
    <w:p w14:paraId="58DC26F3" w14:textId="30F597E8"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p>
    <w:p w14:paraId="733BD777" w14:textId="77777777" w:rsidR="005F0552" w:rsidRPr="001A1F98" w:rsidRDefault="005F0552" w:rsidP="005F0552">
      <w:pPr>
        <w:ind w:right="5953"/>
        <w:rPr>
          <w:rFonts w:ascii="Arial" w:hAnsi="Arial" w:cs="Arial"/>
          <w:i/>
          <w:sz w:val="16"/>
          <w:szCs w:val="16"/>
        </w:rPr>
      </w:pPr>
      <w:r w:rsidRPr="001A1F98">
        <w:rPr>
          <w:rFonts w:ascii="Arial" w:hAnsi="Arial" w:cs="Arial"/>
          <w:i/>
          <w:sz w:val="16"/>
          <w:szCs w:val="16"/>
        </w:rPr>
        <w:t>(imię, nazwisko, stanowisko/podstawa do reprezentacji)</w:t>
      </w:r>
    </w:p>
    <w:p w14:paraId="1ADA4576" w14:textId="551BF8FE" w:rsidR="00161785" w:rsidRPr="00565393" w:rsidRDefault="00161785" w:rsidP="001C657E">
      <w:pPr>
        <w:spacing w:line="276" w:lineRule="auto"/>
        <w:jc w:val="center"/>
        <w:rPr>
          <w:rFonts w:ascii="Arial" w:hAnsi="Arial" w:cs="Arial"/>
          <w:b/>
          <w:sz w:val="20"/>
          <w:szCs w:val="20"/>
          <w:u w:val="single"/>
        </w:rPr>
      </w:pPr>
    </w:p>
    <w:p w14:paraId="33EF9F21" w14:textId="77777777" w:rsidR="00565393" w:rsidRDefault="00565393" w:rsidP="00565393">
      <w:pPr>
        <w:widowControl w:val="0"/>
        <w:spacing w:line="276" w:lineRule="auto"/>
        <w:ind w:right="12"/>
        <w:jc w:val="center"/>
        <w:rPr>
          <w:rFonts w:ascii="Arial" w:eastAsia="EUAlbertina-Regular-Identity-H" w:hAnsi="Arial" w:cs="Arial"/>
          <w:b/>
          <w:sz w:val="20"/>
          <w:szCs w:val="20"/>
        </w:rPr>
      </w:pPr>
      <w:r w:rsidRPr="00565393">
        <w:rPr>
          <w:rFonts w:ascii="Arial" w:eastAsia="EUAlbertina-Regular-Identity-H" w:hAnsi="Arial" w:cs="Arial"/>
          <w:b/>
          <w:sz w:val="20"/>
          <w:szCs w:val="20"/>
        </w:rPr>
        <w:t>OŚWIADCZENIE WYKONAWCÓW</w:t>
      </w:r>
    </w:p>
    <w:p w14:paraId="7288E483" w14:textId="3241F734" w:rsidR="00565393" w:rsidRPr="00565393" w:rsidRDefault="00565393" w:rsidP="00565393">
      <w:pPr>
        <w:widowControl w:val="0"/>
        <w:spacing w:line="276" w:lineRule="auto"/>
        <w:ind w:right="12"/>
        <w:jc w:val="center"/>
        <w:rPr>
          <w:rFonts w:ascii="Arial" w:hAnsi="Arial" w:cs="Arial"/>
          <w:b/>
          <w:sz w:val="20"/>
          <w:szCs w:val="20"/>
        </w:rPr>
      </w:pPr>
      <w:r w:rsidRPr="00565393">
        <w:rPr>
          <w:rFonts w:ascii="Arial" w:eastAsia="EUAlbertina-Regular-Identity-H" w:hAnsi="Arial" w:cs="Arial"/>
          <w:b/>
          <w:sz w:val="20"/>
          <w:szCs w:val="20"/>
        </w:rPr>
        <w:t>WSPÓLNIE UBIEGAJĄCYCH SIĘ O</w:t>
      </w:r>
      <w:r w:rsidR="00114154">
        <w:rPr>
          <w:rFonts w:ascii="Arial" w:eastAsia="EUAlbertina-Regular-Identity-H" w:hAnsi="Arial" w:cs="Arial"/>
          <w:b/>
          <w:sz w:val="20"/>
          <w:szCs w:val="20"/>
        </w:rPr>
        <w:t xml:space="preserve"> </w:t>
      </w:r>
      <w:r w:rsidRPr="00565393">
        <w:rPr>
          <w:rFonts w:ascii="Arial" w:eastAsia="EUAlbertina-Regular-Identity-H" w:hAnsi="Arial" w:cs="Arial"/>
          <w:b/>
          <w:sz w:val="20"/>
          <w:szCs w:val="20"/>
        </w:rPr>
        <w:t>UDZIELENIE ZAMÓWIENIA*</w:t>
      </w:r>
    </w:p>
    <w:p w14:paraId="5911C33F" w14:textId="767113D2" w:rsidR="00565393" w:rsidRPr="0099006C" w:rsidRDefault="00565393" w:rsidP="0099006C">
      <w:pPr>
        <w:widowControl w:val="0"/>
        <w:spacing w:line="276" w:lineRule="auto"/>
        <w:ind w:right="12"/>
        <w:jc w:val="center"/>
        <w:rPr>
          <w:rFonts w:ascii="Arial" w:hAnsi="Arial" w:cs="Arial"/>
          <w:sz w:val="20"/>
          <w:szCs w:val="20"/>
        </w:rPr>
      </w:pPr>
      <w:r w:rsidRPr="00565393">
        <w:rPr>
          <w:rFonts w:ascii="Arial" w:hAnsi="Arial" w:cs="Arial"/>
          <w:sz w:val="20"/>
          <w:szCs w:val="20"/>
        </w:rPr>
        <w:t>składane na podstawie art. 117 ust. 4 ustawy z dnia 11 września 2019 r. Prawo zamówień publicznych</w:t>
      </w:r>
      <w:r w:rsidR="0099006C">
        <w:rPr>
          <w:rFonts w:ascii="Arial" w:hAnsi="Arial" w:cs="Arial"/>
          <w:sz w:val="20"/>
          <w:szCs w:val="20"/>
        </w:rPr>
        <w:t xml:space="preserve"> </w:t>
      </w:r>
      <w:r w:rsidR="00C7694A" w:rsidRPr="00C7694A">
        <w:rPr>
          <w:rFonts w:ascii="Arial" w:hAnsi="Arial" w:cs="Arial"/>
          <w:bCs/>
          <w:sz w:val="20"/>
          <w:szCs w:val="20"/>
        </w:rPr>
        <w:t>(dalej jako: ustawa Pzp)</w:t>
      </w:r>
    </w:p>
    <w:p w14:paraId="53B2B36D" w14:textId="77777777" w:rsidR="00C7694A" w:rsidRPr="0099006C" w:rsidRDefault="00C7694A" w:rsidP="00565393">
      <w:pPr>
        <w:spacing w:line="276" w:lineRule="auto"/>
        <w:ind w:right="12"/>
        <w:rPr>
          <w:rFonts w:ascii="Arial" w:hAnsi="Arial" w:cs="Arial"/>
          <w:sz w:val="16"/>
          <w:szCs w:val="16"/>
        </w:rPr>
      </w:pPr>
    </w:p>
    <w:p w14:paraId="197C2DA4" w14:textId="77777777" w:rsidR="00565393" w:rsidRPr="00565393" w:rsidRDefault="00565393" w:rsidP="00565393">
      <w:pPr>
        <w:shd w:val="clear" w:color="auto" w:fill="FFFFFF"/>
        <w:spacing w:line="276" w:lineRule="auto"/>
        <w:rPr>
          <w:rFonts w:ascii="Arial" w:hAnsi="Arial" w:cs="Arial"/>
          <w:sz w:val="20"/>
          <w:szCs w:val="20"/>
          <w:lang w:eastAsia="pl-PL"/>
        </w:rPr>
      </w:pPr>
      <w:r w:rsidRPr="00565393">
        <w:rPr>
          <w:rFonts w:ascii="Arial" w:hAnsi="Arial" w:cs="Arial"/>
          <w:sz w:val="20"/>
          <w:szCs w:val="20"/>
          <w:lang w:eastAsia="pl-PL"/>
        </w:rPr>
        <w:t xml:space="preserve">Na potrzeby postępowania o udzielenie zamówienia publicznego pn. </w:t>
      </w:r>
    </w:p>
    <w:p w14:paraId="4BEFB9AE" w14:textId="77777777" w:rsidR="00565393" w:rsidRPr="0099006C" w:rsidRDefault="00565393" w:rsidP="00565393">
      <w:pPr>
        <w:shd w:val="clear" w:color="auto" w:fill="FFFFFF"/>
        <w:spacing w:line="276" w:lineRule="auto"/>
        <w:rPr>
          <w:rFonts w:ascii="Arial" w:hAnsi="Arial" w:cs="Arial"/>
          <w:sz w:val="16"/>
          <w:szCs w:val="16"/>
          <w:lang w:eastAsia="pl-PL"/>
        </w:rPr>
      </w:pPr>
    </w:p>
    <w:p w14:paraId="49115A69" w14:textId="78F21970" w:rsidR="003353DC" w:rsidRPr="00A55742" w:rsidRDefault="00A55742" w:rsidP="00A55742">
      <w:pPr>
        <w:spacing w:line="276" w:lineRule="auto"/>
        <w:jc w:val="both"/>
        <w:rPr>
          <w:rFonts w:ascii="Arial" w:hAnsi="Arial" w:cs="Arial"/>
          <w:b/>
          <w:bCs/>
          <w:sz w:val="20"/>
          <w:szCs w:val="20"/>
        </w:rPr>
      </w:pPr>
      <w:bookmarkStart w:id="2" w:name="_Hlk198022524"/>
      <w:r w:rsidRPr="002654BD">
        <w:rPr>
          <w:rFonts w:ascii="Arial" w:hAnsi="Arial" w:cs="Arial"/>
          <w:b/>
          <w:bCs/>
          <w:sz w:val="20"/>
          <w:szCs w:val="20"/>
        </w:rPr>
        <w:t>Dostawa mebli medycznych</w:t>
      </w:r>
      <w:r>
        <w:rPr>
          <w:rFonts w:ascii="Arial" w:hAnsi="Arial" w:cs="Arial"/>
          <w:b/>
          <w:bCs/>
          <w:sz w:val="20"/>
          <w:szCs w:val="20"/>
        </w:rPr>
        <w:t xml:space="preserve"> </w:t>
      </w:r>
      <w:r w:rsidRPr="002654BD">
        <w:rPr>
          <w:rFonts w:ascii="Arial" w:hAnsi="Arial" w:cs="Arial"/>
          <w:b/>
          <w:bCs/>
          <w:sz w:val="20"/>
          <w:szCs w:val="20"/>
        </w:rPr>
        <w:t>dla Samodzielnego Publicznego Gminnego Zakładu</w:t>
      </w:r>
      <w:r>
        <w:rPr>
          <w:rFonts w:ascii="Arial" w:hAnsi="Arial" w:cs="Arial"/>
          <w:b/>
          <w:bCs/>
          <w:sz w:val="20"/>
          <w:szCs w:val="20"/>
        </w:rPr>
        <w:t xml:space="preserve"> </w:t>
      </w:r>
      <w:r w:rsidRPr="002654BD">
        <w:rPr>
          <w:rFonts w:ascii="Arial" w:hAnsi="Arial" w:cs="Arial"/>
          <w:b/>
          <w:bCs/>
          <w:sz w:val="20"/>
          <w:szCs w:val="20"/>
        </w:rPr>
        <w:t>Opieki Zdrowotnej</w:t>
      </w:r>
      <w:r>
        <w:rPr>
          <w:rFonts w:ascii="Arial" w:hAnsi="Arial" w:cs="Arial"/>
          <w:b/>
          <w:bCs/>
          <w:sz w:val="20"/>
          <w:szCs w:val="20"/>
        </w:rPr>
        <w:t xml:space="preserve"> </w:t>
      </w:r>
      <w:r w:rsidRPr="002654BD">
        <w:rPr>
          <w:rFonts w:ascii="Arial" w:hAnsi="Arial" w:cs="Arial"/>
          <w:b/>
          <w:bCs/>
          <w:sz w:val="20"/>
          <w:szCs w:val="20"/>
        </w:rPr>
        <w:t>w Lipnicy Murowanej</w:t>
      </w:r>
      <w:bookmarkEnd w:id="2"/>
      <w:r w:rsidR="005C3622">
        <w:rPr>
          <w:rFonts w:ascii="Arial" w:hAnsi="Arial" w:cs="Arial"/>
          <w:b/>
          <w:bCs/>
          <w:sz w:val="20"/>
          <w:szCs w:val="20"/>
        </w:rPr>
        <w:t>.</w:t>
      </w:r>
    </w:p>
    <w:p w14:paraId="4DEE68D4" w14:textId="77777777" w:rsidR="00AF5B12" w:rsidRPr="00AF5B12" w:rsidRDefault="00AF5B12" w:rsidP="00AF5B12">
      <w:pPr>
        <w:tabs>
          <w:tab w:val="center" w:pos="4536"/>
          <w:tab w:val="left" w:pos="6945"/>
        </w:tabs>
        <w:spacing w:line="276" w:lineRule="auto"/>
        <w:jc w:val="both"/>
        <w:rPr>
          <w:rFonts w:ascii="Arial" w:hAnsi="Arial" w:cs="Arial"/>
          <w:b/>
          <w:bCs/>
          <w:sz w:val="20"/>
          <w:szCs w:val="20"/>
        </w:rPr>
      </w:pPr>
    </w:p>
    <w:p w14:paraId="60A70479" w14:textId="7C575FF3" w:rsidR="00565393" w:rsidRPr="00565393" w:rsidRDefault="00565393" w:rsidP="00565393">
      <w:pPr>
        <w:spacing w:line="276" w:lineRule="auto"/>
        <w:jc w:val="both"/>
        <w:rPr>
          <w:rFonts w:ascii="Arial" w:hAnsi="Arial" w:cs="Arial"/>
          <w:sz w:val="20"/>
          <w:szCs w:val="20"/>
        </w:rPr>
      </w:pPr>
      <w:r w:rsidRPr="00565393">
        <w:rPr>
          <w:rFonts w:ascii="Arial" w:hAnsi="Arial" w:cs="Arial"/>
          <w:sz w:val="20"/>
          <w:szCs w:val="20"/>
        </w:rPr>
        <w:t xml:space="preserve">Stosownie do wymogów art. 117 ust. 4 ustawy </w:t>
      </w:r>
      <w:proofErr w:type="spellStart"/>
      <w:r w:rsidRPr="00565393">
        <w:rPr>
          <w:rFonts w:ascii="Arial" w:hAnsi="Arial" w:cs="Arial"/>
          <w:sz w:val="20"/>
          <w:szCs w:val="20"/>
        </w:rPr>
        <w:t>Pzp</w:t>
      </w:r>
      <w:proofErr w:type="spellEnd"/>
      <w:r w:rsidRPr="00565393">
        <w:rPr>
          <w:rFonts w:ascii="Arial" w:hAnsi="Arial" w:cs="Arial"/>
          <w:sz w:val="20"/>
          <w:szCs w:val="20"/>
        </w:rPr>
        <w:t xml:space="preserve"> </w:t>
      </w:r>
      <w:r w:rsidR="00C34B2B" w:rsidRPr="00565393">
        <w:rPr>
          <w:rFonts w:ascii="Arial" w:hAnsi="Arial" w:cs="Arial"/>
          <w:sz w:val="20"/>
          <w:szCs w:val="20"/>
        </w:rPr>
        <w:t>oświadczamy,</w:t>
      </w:r>
      <w:r w:rsidRPr="00565393">
        <w:rPr>
          <w:rFonts w:ascii="Arial" w:hAnsi="Arial" w:cs="Arial"/>
          <w:sz w:val="20"/>
          <w:szCs w:val="20"/>
        </w:rPr>
        <w:t xml:space="preserve"> że usługi</w:t>
      </w:r>
      <w:r>
        <w:rPr>
          <w:rFonts w:ascii="Arial" w:hAnsi="Arial" w:cs="Arial"/>
          <w:sz w:val="20"/>
          <w:szCs w:val="20"/>
        </w:rPr>
        <w:t xml:space="preserve"> </w:t>
      </w:r>
      <w:r w:rsidRPr="00565393">
        <w:rPr>
          <w:rFonts w:ascii="Arial" w:hAnsi="Arial" w:cs="Arial"/>
          <w:sz w:val="20"/>
          <w:szCs w:val="20"/>
        </w:rPr>
        <w:t>/</w:t>
      </w:r>
      <w:r>
        <w:rPr>
          <w:rFonts w:ascii="Arial" w:hAnsi="Arial" w:cs="Arial"/>
          <w:sz w:val="20"/>
          <w:szCs w:val="20"/>
        </w:rPr>
        <w:t xml:space="preserve"> </w:t>
      </w:r>
      <w:r w:rsidRPr="00565393">
        <w:rPr>
          <w:rFonts w:ascii="Arial" w:hAnsi="Arial" w:cs="Arial"/>
          <w:sz w:val="20"/>
          <w:szCs w:val="20"/>
        </w:rPr>
        <w:t>dostawy wykonają poszczególni Wykonawcy wspólnie ubiegający się o udzielenie zamówienia zgodnie z poniższą tabelą:</w:t>
      </w:r>
    </w:p>
    <w:p w14:paraId="02637139" w14:textId="77777777" w:rsidR="00565393" w:rsidRPr="0099006C" w:rsidRDefault="00565393" w:rsidP="0099006C">
      <w:pPr>
        <w:spacing w:line="276" w:lineRule="auto"/>
        <w:jc w:val="both"/>
        <w:rPr>
          <w:rFonts w:ascii="Arial" w:hAnsi="Arial" w:cs="Arial"/>
          <w:sz w:val="16"/>
          <w:szCs w:val="16"/>
        </w:rPr>
      </w:pPr>
    </w:p>
    <w:tbl>
      <w:tblPr>
        <w:tblW w:w="9072" w:type="dxa"/>
        <w:tblInd w:w="-5" w:type="dxa"/>
        <w:tblLayout w:type="fixed"/>
        <w:tblLook w:val="04A0" w:firstRow="1" w:lastRow="0" w:firstColumn="1" w:lastColumn="0" w:noHBand="0" w:noVBand="1"/>
      </w:tblPr>
      <w:tblGrid>
        <w:gridCol w:w="3969"/>
        <w:gridCol w:w="5103"/>
      </w:tblGrid>
      <w:tr w:rsidR="00565393" w:rsidRPr="00565393" w14:paraId="0543D572" w14:textId="77777777" w:rsidTr="005E51C9">
        <w:trPr>
          <w:trHeight w:val="943"/>
        </w:trPr>
        <w:tc>
          <w:tcPr>
            <w:tcW w:w="3969" w:type="dxa"/>
            <w:tcBorders>
              <w:top w:val="single" w:sz="4" w:space="0" w:color="000000"/>
              <w:left w:val="single" w:sz="4" w:space="0" w:color="000000"/>
              <w:bottom w:val="single" w:sz="4" w:space="0" w:color="000000"/>
              <w:right w:val="single" w:sz="4" w:space="0" w:color="000000"/>
            </w:tcBorders>
            <w:vAlign w:val="center"/>
          </w:tcPr>
          <w:p w14:paraId="2584A2E0" w14:textId="77777777" w:rsidR="00565393" w:rsidRDefault="00565393" w:rsidP="00565393">
            <w:pPr>
              <w:widowControl w:val="0"/>
              <w:spacing w:line="276" w:lineRule="auto"/>
              <w:jc w:val="center"/>
              <w:rPr>
                <w:rFonts w:ascii="Arial" w:hAnsi="Arial" w:cs="Arial"/>
                <w:sz w:val="20"/>
                <w:szCs w:val="20"/>
              </w:rPr>
            </w:pPr>
            <w:r w:rsidRPr="00565393">
              <w:rPr>
                <w:rFonts w:ascii="Arial" w:hAnsi="Arial" w:cs="Arial"/>
                <w:sz w:val="20"/>
                <w:szCs w:val="20"/>
              </w:rPr>
              <w:t>Nazwa Wykonawcy wspólnie ubiegającego się</w:t>
            </w:r>
          </w:p>
          <w:p w14:paraId="3BFB5453" w14:textId="281AC1AC" w:rsidR="00565393" w:rsidRPr="00565393" w:rsidRDefault="00565393" w:rsidP="00565393">
            <w:pPr>
              <w:widowControl w:val="0"/>
              <w:spacing w:line="276" w:lineRule="auto"/>
              <w:jc w:val="center"/>
              <w:rPr>
                <w:rFonts w:ascii="Arial" w:hAnsi="Arial" w:cs="Arial"/>
                <w:sz w:val="20"/>
                <w:szCs w:val="20"/>
              </w:rPr>
            </w:pPr>
            <w:r w:rsidRPr="00565393">
              <w:rPr>
                <w:rFonts w:ascii="Arial" w:hAnsi="Arial" w:cs="Arial"/>
                <w:sz w:val="20"/>
                <w:szCs w:val="20"/>
              </w:rPr>
              <w:t>o udzielenie zamówienia</w:t>
            </w:r>
          </w:p>
        </w:tc>
        <w:tc>
          <w:tcPr>
            <w:tcW w:w="5103" w:type="dxa"/>
            <w:tcBorders>
              <w:top w:val="single" w:sz="4" w:space="0" w:color="000000"/>
              <w:left w:val="single" w:sz="4" w:space="0" w:color="000000"/>
              <w:bottom w:val="single" w:sz="4" w:space="0" w:color="000000"/>
              <w:right w:val="single" w:sz="4" w:space="0" w:color="000000"/>
            </w:tcBorders>
            <w:vAlign w:val="center"/>
          </w:tcPr>
          <w:p w14:paraId="33DECBF9" w14:textId="07A222C3" w:rsidR="00565393" w:rsidRPr="00565393" w:rsidRDefault="00565393" w:rsidP="00565393">
            <w:pPr>
              <w:widowControl w:val="0"/>
              <w:spacing w:line="276" w:lineRule="auto"/>
              <w:jc w:val="center"/>
              <w:rPr>
                <w:rFonts w:ascii="Arial" w:hAnsi="Arial" w:cs="Arial"/>
                <w:sz w:val="20"/>
                <w:szCs w:val="20"/>
              </w:rPr>
            </w:pPr>
            <w:r w:rsidRPr="00565393">
              <w:rPr>
                <w:rFonts w:ascii="Arial" w:hAnsi="Arial" w:cs="Arial"/>
                <w:sz w:val="20"/>
                <w:szCs w:val="20"/>
              </w:rPr>
              <w:t>Zakres robót, który będzie wykonywał dany Wykonawca wspólnie ubiegający się o</w:t>
            </w:r>
            <w:r w:rsidR="00114154">
              <w:rPr>
                <w:rFonts w:ascii="Arial" w:hAnsi="Arial" w:cs="Arial"/>
                <w:sz w:val="20"/>
                <w:szCs w:val="20"/>
              </w:rPr>
              <w:t xml:space="preserve"> </w:t>
            </w:r>
            <w:r w:rsidRPr="00565393">
              <w:rPr>
                <w:rFonts w:ascii="Arial" w:hAnsi="Arial" w:cs="Arial"/>
                <w:sz w:val="20"/>
                <w:szCs w:val="20"/>
              </w:rPr>
              <w:t>udzielenie zamówienia</w:t>
            </w:r>
          </w:p>
        </w:tc>
      </w:tr>
      <w:tr w:rsidR="00565393" w:rsidRPr="00565393" w14:paraId="52A468F6" w14:textId="77777777" w:rsidTr="005E51C9">
        <w:tc>
          <w:tcPr>
            <w:tcW w:w="3969" w:type="dxa"/>
            <w:tcBorders>
              <w:top w:val="single" w:sz="4" w:space="0" w:color="000000"/>
              <w:left w:val="single" w:sz="4" w:space="0" w:color="000000"/>
              <w:bottom w:val="single" w:sz="4" w:space="0" w:color="000000"/>
              <w:right w:val="single" w:sz="4" w:space="0" w:color="000000"/>
            </w:tcBorders>
          </w:tcPr>
          <w:p w14:paraId="16601C8E" w14:textId="77777777" w:rsidR="00565393" w:rsidRPr="00565393" w:rsidRDefault="00565393" w:rsidP="00565393">
            <w:pPr>
              <w:widowControl w:val="0"/>
              <w:spacing w:line="276" w:lineRule="auto"/>
              <w:jc w:val="both"/>
              <w:rPr>
                <w:rFonts w:ascii="Arial" w:hAnsi="Arial" w:cs="Arial"/>
                <w:sz w:val="20"/>
                <w:szCs w:val="20"/>
              </w:rPr>
            </w:pPr>
          </w:p>
          <w:p w14:paraId="00343886" w14:textId="77777777" w:rsidR="00565393" w:rsidRPr="00565393" w:rsidRDefault="00565393" w:rsidP="00565393">
            <w:pPr>
              <w:widowControl w:val="0"/>
              <w:spacing w:line="276" w:lineRule="auto"/>
              <w:jc w:val="both"/>
              <w:rPr>
                <w:rFonts w:ascii="Arial" w:hAnsi="Arial" w:cs="Arial"/>
                <w:sz w:val="20"/>
                <w:szCs w:val="20"/>
              </w:rPr>
            </w:pPr>
          </w:p>
        </w:tc>
        <w:tc>
          <w:tcPr>
            <w:tcW w:w="5103" w:type="dxa"/>
            <w:tcBorders>
              <w:top w:val="single" w:sz="4" w:space="0" w:color="000000"/>
              <w:left w:val="single" w:sz="4" w:space="0" w:color="000000"/>
              <w:bottom w:val="single" w:sz="4" w:space="0" w:color="000000"/>
              <w:right w:val="single" w:sz="4" w:space="0" w:color="000000"/>
            </w:tcBorders>
          </w:tcPr>
          <w:p w14:paraId="6E692459" w14:textId="77777777" w:rsidR="00565393" w:rsidRPr="00565393" w:rsidRDefault="00565393" w:rsidP="00565393">
            <w:pPr>
              <w:widowControl w:val="0"/>
              <w:spacing w:line="276" w:lineRule="auto"/>
              <w:jc w:val="both"/>
              <w:rPr>
                <w:rFonts w:ascii="Arial" w:hAnsi="Arial" w:cs="Arial"/>
                <w:sz w:val="20"/>
                <w:szCs w:val="20"/>
              </w:rPr>
            </w:pPr>
          </w:p>
        </w:tc>
      </w:tr>
      <w:tr w:rsidR="00565393" w:rsidRPr="00565393" w14:paraId="1B16E3BB" w14:textId="77777777" w:rsidTr="005E51C9">
        <w:tc>
          <w:tcPr>
            <w:tcW w:w="3969" w:type="dxa"/>
            <w:tcBorders>
              <w:top w:val="single" w:sz="4" w:space="0" w:color="000000"/>
              <w:left w:val="single" w:sz="4" w:space="0" w:color="000000"/>
              <w:bottom w:val="single" w:sz="4" w:space="0" w:color="000000"/>
              <w:right w:val="single" w:sz="4" w:space="0" w:color="000000"/>
            </w:tcBorders>
          </w:tcPr>
          <w:p w14:paraId="085B8C8C" w14:textId="77777777" w:rsidR="00565393" w:rsidRPr="00565393" w:rsidRDefault="00565393" w:rsidP="00565393">
            <w:pPr>
              <w:widowControl w:val="0"/>
              <w:spacing w:line="276" w:lineRule="auto"/>
              <w:jc w:val="both"/>
              <w:rPr>
                <w:rFonts w:ascii="Arial" w:hAnsi="Arial" w:cs="Arial"/>
                <w:sz w:val="20"/>
                <w:szCs w:val="20"/>
              </w:rPr>
            </w:pPr>
          </w:p>
          <w:p w14:paraId="3B2B8EE8" w14:textId="77777777" w:rsidR="00565393" w:rsidRPr="00565393" w:rsidRDefault="00565393" w:rsidP="00565393">
            <w:pPr>
              <w:widowControl w:val="0"/>
              <w:spacing w:line="276" w:lineRule="auto"/>
              <w:jc w:val="both"/>
              <w:rPr>
                <w:rFonts w:ascii="Arial" w:hAnsi="Arial" w:cs="Arial"/>
                <w:sz w:val="20"/>
                <w:szCs w:val="20"/>
              </w:rPr>
            </w:pPr>
          </w:p>
        </w:tc>
        <w:tc>
          <w:tcPr>
            <w:tcW w:w="5103" w:type="dxa"/>
            <w:tcBorders>
              <w:top w:val="single" w:sz="4" w:space="0" w:color="000000"/>
              <w:left w:val="single" w:sz="4" w:space="0" w:color="000000"/>
              <w:bottom w:val="single" w:sz="4" w:space="0" w:color="000000"/>
              <w:right w:val="single" w:sz="4" w:space="0" w:color="000000"/>
            </w:tcBorders>
          </w:tcPr>
          <w:p w14:paraId="11162F07" w14:textId="77777777" w:rsidR="00565393" w:rsidRPr="00565393" w:rsidRDefault="00565393" w:rsidP="00565393">
            <w:pPr>
              <w:widowControl w:val="0"/>
              <w:spacing w:line="276" w:lineRule="auto"/>
              <w:jc w:val="both"/>
              <w:rPr>
                <w:rFonts w:ascii="Arial" w:hAnsi="Arial" w:cs="Arial"/>
                <w:sz w:val="20"/>
                <w:szCs w:val="20"/>
              </w:rPr>
            </w:pPr>
          </w:p>
        </w:tc>
      </w:tr>
    </w:tbl>
    <w:p w14:paraId="0E193412" w14:textId="77777777" w:rsidR="00565393" w:rsidRPr="00565393" w:rsidRDefault="00565393" w:rsidP="00565393">
      <w:pPr>
        <w:spacing w:line="276" w:lineRule="auto"/>
        <w:ind w:right="12"/>
        <w:rPr>
          <w:rFonts w:ascii="Arial" w:hAnsi="Arial" w:cs="Arial"/>
          <w:b/>
          <w:bCs/>
          <w:sz w:val="20"/>
          <w:szCs w:val="20"/>
        </w:rPr>
      </w:pPr>
    </w:p>
    <w:p w14:paraId="77EF44C4" w14:textId="75904F25" w:rsidR="00565393" w:rsidRPr="00565393" w:rsidRDefault="00565393" w:rsidP="00C40137">
      <w:pPr>
        <w:spacing w:line="276" w:lineRule="auto"/>
        <w:ind w:left="284" w:hanging="284"/>
        <w:jc w:val="both"/>
        <w:rPr>
          <w:rFonts w:ascii="Arial" w:hAnsi="Arial" w:cs="Arial"/>
          <w:i/>
          <w:color w:val="000000"/>
          <w:sz w:val="20"/>
          <w:szCs w:val="20"/>
          <w:lang w:val="cs-CZ"/>
        </w:rPr>
      </w:pPr>
      <w:r w:rsidRPr="00565393">
        <w:rPr>
          <w:rFonts w:ascii="Arial" w:hAnsi="Arial" w:cs="Arial"/>
          <w:i/>
          <w:color w:val="000000"/>
          <w:sz w:val="20"/>
          <w:szCs w:val="20"/>
          <w:lang w:val="cs-CZ"/>
        </w:rPr>
        <w:t xml:space="preserve">* </w:t>
      </w:r>
      <w:r w:rsidR="00C40137">
        <w:rPr>
          <w:rFonts w:ascii="Arial" w:hAnsi="Arial" w:cs="Arial"/>
          <w:i/>
          <w:color w:val="000000"/>
          <w:sz w:val="20"/>
          <w:szCs w:val="20"/>
          <w:lang w:val="cs-CZ"/>
        </w:rPr>
        <w:t xml:space="preserve">  </w:t>
      </w:r>
      <w:r w:rsidRPr="00565393">
        <w:rPr>
          <w:rFonts w:ascii="Arial" w:hAnsi="Arial" w:cs="Arial"/>
          <w:i/>
          <w:sz w:val="20"/>
          <w:szCs w:val="20"/>
        </w:rPr>
        <w:t xml:space="preserve">Wykonawcy wspólnie ubiegający się o udzielenie zamówienia oświadczają które roboty budowlane, dostawy lub usługi wykonają poszczególni wykonawcy </w:t>
      </w:r>
      <w:r w:rsidRPr="00565393">
        <w:rPr>
          <w:rFonts w:ascii="Arial" w:hAnsi="Arial" w:cs="Arial"/>
          <w:i/>
          <w:color w:val="000000"/>
          <w:sz w:val="20"/>
          <w:szCs w:val="20"/>
          <w:lang w:val="cs-CZ"/>
        </w:rPr>
        <w:t>w przypadku, gdy spełnienie warunków udziału w</w:t>
      </w:r>
      <w:r w:rsidR="00B75517">
        <w:rPr>
          <w:rFonts w:ascii="Arial" w:hAnsi="Arial" w:cs="Arial"/>
          <w:i/>
          <w:color w:val="000000"/>
          <w:sz w:val="20"/>
          <w:szCs w:val="20"/>
          <w:lang w:val="cs-CZ"/>
        </w:rPr>
        <w:t> </w:t>
      </w:r>
      <w:r w:rsidRPr="00565393">
        <w:rPr>
          <w:rFonts w:ascii="Arial" w:hAnsi="Arial" w:cs="Arial"/>
          <w:i/>
          <w:color w:val="000000"/>
          <w:sz w:val="20"/>
          <w:szCs w:val="20"/>
          <w:lang w:val="cs-CZ"/>
        </w:rPr>
        <w:t>postępowaniu</w:t>
      </w:r>
    </w:p>
    <w:p w14:paraId="312E162E" w14:textId="42E1D62A" w:rsidR="00565393" w:rsidRPr="00565393" w:rsidRDefault="00565393" w:rsidP="00C40137">
      <w:pPr>
        <w:pStyle w:val="Akapitzlist"/>
        <w:numPr>
          <w:ilvl w:val="0"/>
          <w:numId w:val="32"/>
        </w:numPr>
        <w:spacing w:after="160" w:line="276" w:lineRule="auto"/>
        <w:ind w:left="567" w:hanging="283"/>
        <w:contextualSpacing/>
        <w:jc w:val="both"/>
        <w:rPr>
          <w:rFonts w:ascii="Arial" w:hAnsi="Arial" w:cs="Arial"/>
          <w:i/>
          <w:color w:val="000000"/>
          <w:sz w:val="20"/>
          <w:szCs w:val="20"/>
          <w:lang w:val="cs-CZ"/>
        </w:rPr>
      </w:pPr>
      <w:r w:rsidRPr="00565393">
        <w:rPr>
          <w:rFonts w:ascii="Arial" w:hAnsi="Arial" w:cs="Arial"/>
          <w:i/>
          <w:color w:val="000000"/>
          <w:sz w:val="20"/>
          <w:szCs w:val="20"/>
          <w:lang w:val="cs-CZ"/>
        </w:rPr>
        <w:t>Wskazuje co najmniej jeden z</w:t>
      </w:r>
      <w:r w:rsidR="00114154">
        <w:rPr>
          <w:rFonts w:ascii="Arial" w:hAnsi="Arial" w:cs="Arial"/>
          <w:i/>
          <w:color w:val="000000"/>
          <w:sz w:val="20"/>
          <w:szCs w:val="20"/>
          <w:lang w:val="cs-CZ"/>
        </w:rPr>
        <w:t xml:space="preserve"> </w:t>
      </w:r>
      <w:r w:rsidRPr="00565393">
        <w:rPr>
          <w:rFonts w:ascii="Arial" w:hAnsi="Arial" w:cs="Arial"/>
          <w:i/>
          <w:color w:val="000000"/>
          <w:sz w:val="20"/>
          <w:szCs w:val="20"/>
          <w:lang w:val="cs-CZ"/>
        </w:rPr>
        <w:t>wykonawców wspólnie ubiegających sie o udzielenie zamówienia.</w:t>
      </w:r>
    </w:p>
    <w:p w14:paraId="5015A9AB" w14:textId="77777777" w:rsidR="00565393" w:rsidRPr="00565393" w:rsidRDefault="00565393" w:rsidP="00C40137">
      <w:pPr>
        <w:pStyle w:val="Akapitzlist"/>
        <w:numPr>
          <w:ilvl w:val="0"/>
          <w:numId w:val="32"/>
        </w:numPr>
        <w:spacing w:after="160" w:line="276" w:lineRule="auto"/>
        <w:ind w:left="567" w:hanging="283"/>
        <w:contextualSpacing/>
        <w:jc w:val="both"/>
        <w:rPr>
          <w:rFonts w:ascii="Arial" w:hAnsi="Arial" w:cs="Arial"/>
          <w:i/>
          <w:color w:val="000000"/>
          <w:sz w:val="20"/>
          <w:szCs w:val="20"/>
          <w:lang w:val="cs-CZ"/>
        </w:rPr>
      </w:pPr>
      <w:r w:rsidRPr="00565393">
        <w:rPr>
          <w:rFonts w:ascii="Arial" w:hAnsi="Arial" w:cs="Arial"/>
          <w:i/>
          <w:color w:val="000000"/>
          <w:sz w:val="20"/>
          <w:szCs w:val="20"/>
          <w:lang w:val="cs-CZ"/>
        </w:rPr>
        <w:t>Wykonawcy wykazują poprzez poleganie na zdolnosciach tych z wykonawców, którzy wykonają roboty budowlane lub uługi, do realizacji  których te zdolności są wymagane</w:t>
      </w:r>
      <w:r w:rsidRPr="00565393">
        <w:rPr>
          <w:rFonts w:ascii="Arial" w:hAnsi="Arial" w:cs="Arial"/>
          <w:sz w:val="20"/>
          <w:szCs w:val="20"/>
        </w:rPr>
        <w:t>.</w:t>
      </w:r>
    </w:p>
    <w:p w14:paraId="25A1C622" w14:textId="77777777" w:rsidR="00E57FEE" w:rsidRDefault="00E57FEE" w:rsidP="00552E30">
      <w:pPr>
        <w:ind w:left="6381" w:firstLine="709"/>
        <w:jc w:val="both"/>
        <w:rPr>
          <w:rFonts w:ascii="Arial" w:hAnsi="Arial" w:cs="Arial"/>
          <w:iCs/>
          <w:sz w:val="16"/>
          <w:szCs w:val="16"/>
        </w:rPr>
      </w:pPr>
    </w:p>
    <w:p w14:paraId="258B7514" w14:textId="77777777" w:rsidR="00C74BDE" w:rsidRDefault="00C74BDE" w:rsidP="00552E30">
      <w:pPr>
        <w:ind w:left="6381" w:firstLine="709"/>
        <w:jc w:val="both"/>
        <w:rPr>
          <w:rFonts w:ascii="Arial" w:hAnsi="Arial" w:cs="Arial"/>
          <w:iCs/>
          <w:sz w:val="16"/>
          <w:szCs w:val="16"/>
        </w:rPr>
      </w:pPr>
    </w:p>
    <w:p w14:paraId="551398CB" w14:textId="77777777" w:rsidR="005F0552" w:rsidRDefault="005F0552" w:rsidP="00552E30">
      <w:pPr>
        <w:ind w:left="6381" w:firstLine="709"/>
        <w:jc w:val="both"/>
        <w:rPr>
          <w:rFonts w:ascii="Arial" w:hAnsi="Arial" w:cs="Arial"/>
          <w:iCs/>
          <w:sz w:val="16"/>
          <w:szCs w:val="16"/>
        </w:rPr>
      </w:pPr>
    </w:p>
    <w:p w14:paraId="2F6FC5BE" w14:textId="77777777" w:rsidR="00ED3DF3" w:rsidRPr="0099006C" w:rsidRDefault="00ED3DF3" w:rsidP="00ED3DF3">
      <w:pPr>
        <w:pStyle w:val="rozdzia"/>
        <w:rPr>
          <w:rFonts w:ascii="Arial" w:hAnsi="Arial" w:cs="Arial"/>
          <w:b w:val="0"/>
          <w:bCs/>
          <w:color w:val="C00000"/>
        </w:rPr>
      </w:pPr>
      <w:r w:rsidRPr="0099006C">
        <w:rPr>
          <w:rFonts w:ascii="Arial" w:hAnsi="Arial" w:cs="Arial"/>
          <w:b w:val="0"/>
          <w:bCs/>
          <w:color w:val="C00000"/>
        </w:rPr>
        <w:t>UWAGA:</w:t>
      </w:r>
    </w:p>
    <w:p w14:paraId="56F764D5" w14:textId="77777777" w:rsidR="00ED3DF3" w:rsidRPr="0099006C" w:rsidRDefault="00ED3DF3" w:rsidP="00ED3DF3">
      <w:pPr>
        <w:pStyle w:val="rozdzia"/>
        <w:numPr>
          <w:ilvl w:val="0"/>
          <w:numId w:val="30"/>
        </w:numPr>
        <w:rPr>
          <w:rFonts w:ascii="Arial" w:hAnsi="Arial" w:cs="Arial"/>
          <w:b w:val="0"/>
          <w:bCs/>
          <w:color w:val="C00000"/>
          <w:u w:val="none"/>
        </w:rPr>
      </w:pPr>
      <w:r w:rsidRPr="0099006C">
        <w:rPr>
          <w:rFonts w:ascii="Arial" w:hAnsi="Arial" w:cs="Arial"/>
          <w:b w:val="0"/>
          <w:bCs/>
          <w:color w:val="C00000"/>
          <w:u w:val="none"/>
        </w:rPr>
        <w:t>Zamawiający zaleca przed podpisaniem, zapisanie dokumentu w formacie .pdf</w:t>
      </w:r>
    </w:p>
    <w:p w14:paraId="682B96DC" w14:textId="5E501800" w:rsidR="00ED3DF3" w:rsidRPr="0099006C" w:rsidRDefault="00ED3DF3" w:rsidP="00C32500">
      <w:pPr>
        <w:pStyle w:val="rozdzia"/>
        <w:numPr>
          <w:ilvl w:val="0"/>
          <w:numId w:val="30"/>
        </w:numPr>
        <w:jc w:val="both"/>
        <w:rPr>
          <w:rFonts w:ascii="Arial" w:hAnsi="Arial" w:cs="Arial"/>
          <w:b w:val="0"/>
          <w:bCs/>
          <w:iCs/>
          <w:color w:val="C00000"/>
          <w:szCs w:val="16"/>
        </w:rPr>
      </w:pPr>
      <w:r w:rsidRPr="0099006C">
        <w:rPr>
          <w:rFonts w:ascii="Arial" w:hAnsi="Arial" w:cs="Arial"/>
          <w:b w:val="0"/>
          <w:bCs/>
          <w:color w:val="C00000"/>
          <w:u w:val="none"/>
        </w:rPr>
        <w:t>Dokument należy wypełnić i podpisać kwalifikowalnym podpisem elektronicznym lub podpisem zaufanym lub podpisem osobistym.</w:t>
      </w:r>
    </w:p>
    <w:sectPr w:rsidR="00ED3DF3" w:rsidRPr="0099006C" w:rsidSect="00EA5A36">
      <w:headerReference w:type="default" r:id="rId7"/>
      <w:footerReference w:type="even" r:id="rId8"/>
      <w:footerReference w:type="default" r:id="rId9"/>
      <w:pgSz w:w="11906" w:h="16838" w:code="9"/>
      <w:pgMar w:top="1417" w:right="1417" w:bottom="1417" w:left="1417" w:header="68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E9F69" w14:textId="77777777" w:rsidR="00F471DF" w:rsidRDefault="00F471DF" w:rsidP="00552E30">
      <w:r>
        <w:separator/>
      </w:r>
    </w:p>
  </w:endnote>
  <w:endnote w:type="continuationSeparator" w:id="0">
    <w:p w14:paraId="23C55434" w14:textId="77777777" w:rsidR="00F471DF" w:rsidRDefault="00F471DF"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00"/>
    <w:family w:val="roman"/>
    <w:pitch w:val="variable"/>
  </w:font>
  <w:font w:name="Verdana">
    <w:panose1 w:val="020B0604030504040204"/>
    <w:charset w:val="EE"/>
    <w:family w:val="swiss"/>
    <w:pitch w:val="variable"/>
    <w:sig w:usb0="A00006FF" w:usb1="4000205B" w:usb2="00000010" w:usb3="00000000" w:csb0="0000019F" w:csb1="00000000"/>
  </w:font>
  <w:font w:name="EUAlbertina-Regular-Identity-H">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7621C" w14:textId="77777777" w:rsidR="00F471DF" w:rsidRDefault="00F471DF" w:rsidP="00552E30">
      <w:r>
        <w:separator/>
      </w:r>
    </w:p>
  </w:footnote>
  <w:footnote w:type="continuationSeparator" w:id="0">
    <w:p w14:paraId="1F89DE67" w14:textId="77777777" w:rsidR="00F471DF" w:rsidRDefault="00F471DF" w:rsidP="0055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907E2" w14:textId="40A47D11" w:rsidR="00466654" w:rsidRDefault="00466654">
    <w:pPr>
      <w:pStyle w:val="Nagwek"/>
    </w:pPr>
    <w:bookmarkStart w:id="3" w:name="_Hlk193965494"/>
    <w:bookmarkStart w:id="4" w:name="_Hlk193965495"/>
    <w:bookmarkStart w:id="5" w:name="_Hlk195174284"/>
    <w:bookmarkStart w:id="6" w:name="_Hlk195174285"/>
    <w:r w:rsidRPr="00C20D50">
      <w:rPr>
        <w:noProof/>
      </w:rPr>
      <w:drawing>
        <wp:inline distT="0" distB="0" distL="0" distR="0" wp14:anchorId="28C33AEF" wp14:editId="64B8A4E9">
          <wp:extent cx="5746750" cy="590550"/>
          <wp:effectExtent l="0" t="0" r="0" b="0"/>
          <wp:docPr id="166251238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6750" cy="590550"/>
                  </a:xfrm>
                  <a:prstGeom prst="rect">
                    <a:avLst/>
                  </a:prstGeom>
                  <a:noFill/>
                  <a:ln>
                    <a:noFill/>
                  </a:ln>
                </pic:spPr>
              </pic:pic>
            </a:graphicData>
          </a:graphic>
        </wp:inline>
      </w:drawing>
    </w:r>
    <w:bookmarkEnd w:id="3"/>
    <w:bookmarkEnd w:id="4"/>
    <w:bookmarkEnd w:id="5"/>
    <w:bookmarkEnd w:id="6"/>
  </w:p>
  <w:p w14:paraId="7BEF3834" w14:textId="77777777" w:rsidR="0099006C" w:rsidRPr="0099006C" w:rsidRDefault="0099006C">
    <w:pPr>
      <w:pStyle w:val="Nagwek"/>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8730E4C"/>
    <w:multiLevelType w:val="multilevel"/>
    <w:tmpl w:val="420647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3F4B5BB2"/>
    <w:multiLevelType w:val="hybridMultilevel"/>
    <w:tmpl w:val="0C56AA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3"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5"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6"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1"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37975635">
    <w:abstractNumId w:val="0"/>
  </w:num>
  <w:num w:numId="2" w16cid:durableId="1502816309">
    <w:abstractNumId w:val="1"/>
  </w:num>
  <w:num w:numId="3" w16cid:durableId="673261953">
    <w:abstractNumId w:val="9"/>
  </w:num>
  <w:num w:numId="4" w16cid:durableId="629937963">
    <w:abstractNumId w:val="20"/>
  </w:num>
  <w:num w:numId="5" w16cid:durableId="135032496">
    <w:abstractNumId w:val="7"/>
  </w:num>
  <w:num w:numId="6" w16cid:durableId="1900282769">
    <w:abstractNumId w:val="26"/>
  </w:num>
  <w:num w:numId="7" w16cid:durableId="146283000">
    <w:abstractNumId w:val="31"/>
  </w:num>
  <w:num w:numId="8" w16cid:durableId="1965771398">
    <w:abstractNumId w:val="23"/>
  </w:num>
  <w:num w:numId="9" w16cid:durableId="387654633">
    <w:abstractNumId w:val="28"/>
  </w:num>
  <w:num w:numId="10" w16cid:durableId="1541042615">
    <w:abstractNumId w:val="24"/>
  </w:num>
  <w:num w:numId="11" w16cid:durableId="604927719">
    <w:abstractNumId w:val="29"/>
  </w:num>
  <w:num w:numId="12" w16cid:durableId="694961863">
    <w:abstractNumId w:val="30"/>
  </w:num>
  <w:num w:numId="13" w16cid:durableId="543710132">
    <w:abstractNumId w:val="19"/>
  </w:num>
  <w:num w:numId="14" w16cid:durableId="901137388">
    <w:abstractNumId w:val="12"/>
  </w:num>
  <w:num w:numId="15" w16cid:durableId="1365322322">
    <w:abstractNumId w:val="5"/>
  </w:num>
  <w:num w:numId="16" w16cid:durableId="2070037318">
    <w:abstractNumId w:val="2"/>
  </w:num>
  <w:num w:numId="17" w16cid:durableId="1419983387">
    <w:abstractNumId w:val="13"/>
  </w:num>
  <w:num w:numId="18" w16cid:durableId="562838871">
    <w:abstractNumId w:val="17"/>
  </w:num>
  <w:num w:numId="19" w16cid:durableId="548298082">
    <w:abstractNumId w:val="15"/>
  </w:num>
  <w:num w:numId="20" w16cid:durableId="892304947">
    <w:abstractNumId w:val="27"/>
  </w:num>
  <w:num w:numId="21" w16cid:durableId="487133584">
    <w:abstractNumId w:val="3"/>
  </w:num>
  <w:num w:numId="22" w16cid:durableId="1972861520">
    <w:abstractNumId w:val="14"/>
  </w:num>
  <w:num w:numId="23" w16cid:durableId="615209725">
    <w:abstractNumId w:val="6"/>
  </w:num>
  <w:num w:numId="24" w16cid:durableId="530194310">
    <w:abstractNumId w:val="18"/>
  </w:num>
  <w:num w:numId="25" w16cid:durableId="1662390946">
    <w:abstractNumId w:val="22"/>
  </w:num>
  <w:num w:numId="26" w16cid:durableId="1154374120">
    <w:abstractNumId w:val="8"/>
  </w:num>
  <w:num w:numId="27" w16cid:durableId="1704357289">
    <w:abstractNumId w:val="25"/>
  </w:num>
  <w:num w:numId="28" w16cid:durableId="635184334">
    <w:abstractNumId w:val="4"/>
  </w:num>
  <w:num w:numId="29" w16cid:durableId="1694065166">
    <w:abstractNumId w:val="21"/>
  </w:num>
  <w:num w:numId="30" w16cid:durableId="17979873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89649913">
    <w:abstractNumId w:val="16"/>
  </w:num>
  <w:num w:numId="32" w16cid:durableId="183398887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0403"/>
    <w:rsid w:val="00000585"/>
    <w:rsid w:val="000071D5"/>
    <w:rsid w:val="00045512"/>
    <w:rsid w:val="00050346"/>
    <w:rsid w:val="000515AA"/>
    <w:rsid w:val="00056229"/>
    <w:rsid w:val="00060683"/>
    <w:rsid w:val="000616C1"/>
    <w:rsid w:val="000732BC"/>
    <w:rsid w:val="000751D5"/>
    <w:rsid w:val="000918C1"/>
    <w:rsid w:val="000A7D02"/>
    <w:rsid w:val="000C7C58"/>
    <w:rsid w:val="000D137F"/>
    <w:rsid w:val="000D6CF2"/>
    <w:rsid w:val="000E168B"/>
    <w:rsid w:val="000F66CE"/>
    <w:rsid w:val="00114154"/>
    <w:rsid w:val="00122046"/>
    <w:rsid w:val="001248ED"/>
    <w:rsid w:val="00150AAB"/>
    <w:rsid w:val="00156473"/>
    <w:rsid w:val="00161785"/>
    <w:rsid w:val="00163483"/>
    <w:rsid w:val="001653E4"/>
    <w:rsid w:val="001720EB"/>
    <w:rsid w:val="001817BC"/>
    <w:rsid w:val="001866D9"/>
    <w:rsid w:val="00190D7A"/>
    <w:rsid w:val="001A4DBE"/>
    <w:rsid w:val="001B0198"/>
    <w:rsid w:val="001C657E"/>
    <w:rsid w:val="001D04B7"/>
    <w:rsid w:val="001E18CB"/>
    <w:rsid w:val="0022527E"/>
    <w:rsid w:val="002406A2"/>
    <w:rsid w:val="002426F5"/>
    <w:rsid w:val="00266E92"/>
    <w:rsid w:val="00270E68"/>
    <w:rsid w:val="0027755E"/>
    <w:rsid w:val="0028236C"/>
    <w:rsid w:val="00284AED"/>
    <w:rsid w:val="002D314B"/>
    <w:rsid w:val="002D4AAE"/>
    <w:rsid w:val="002F4E11"/>
    <w:rsid w:val="0032213C"/>
    <w:rsid w:val="003353DC"/>
    <w:rsid w:val="00340E84"/>
    <w:rsid w:val="00343F6D"/>
    <w:rsid w:val="0035183D"/>
    <w:rsid w:val="00351EFD"/>
    <w:rsid w:val="0037407F"/>
    <w:rsid w:val="003929A6"/>
    <w:rsid w:val="003948FF"/>
    <w:rsid w:val="003B05AE"/>
    <w:rsid w:val="003B4322"/>
    <w:rsid w:val="003E074E"/>
    <w:rsid w:val="003F2638"/>
    <w:rsid w:val="003F6810"/>
    <w:rsid w:val="00404873"/>
    <w:rsid w:val="00405F0A"/>
    <w:rsid w:val="00412ABA"/>
    <w:rsid w:val="00417041"/>
    <w:rsid w:val="00424214"/>
    <w:rsid w:val="00434FE2"/>
    <w:rsid w:val="00466654"/>
    <w:rsid w:val="00473C4D"/>
    <w:rsid w:val="00492111"/>
    <w:rsid w:val="004F53D9"/>
    <w:rsid w:val="00504D9E"/>
    <w:rsid w:val="00517135"/>
    <w:rsid w:val="0052402A"/>
    <w:rsid w:val="005366E1"/>
    <w:rsid w:val="00547B24"/>
    <w:rsid w:val="00547BF5"/>
    <w:rsid w:val="0055238E"/>
    <w:rsid w:val="00552E30"/>
    <w:rsid w:val="00561BEE"/>
    <w:rsid w:val="00565393"/>
    <w:rsid w:val="005767E7"/>
    <w:rsid w:val="00596E06"/>
    <w:rsid w:val="005B083C"/>
    <w:rsid w:val="005B276F"/>
    <w:rsid w:val="005C3622"/>
    <w:rsid w:val="005C38FB"/>
    <w:rsid w:val="005E51C9"/>
    <w:rsid w:val="005F0552"/>
    <w:rsid w:val="006077B5"/>
    <w:rsid w:val="00616923"/>
    <w:rsid w:val="00617757"/>
    <w:rsid w:val="006277C4"/>
    <w:rsid w:val="0064076B"/>
    <w:rsid w:val="006D55F9"/>
    <w:rsid w:val="006E00EB"/>
    <w:rsid w:val="006E424D"/>
    <w:rsid w:val="006E492A"/>
    <w:rsid w:val="006F480A"/>
    <w:rsid w:val="0070676B"/>
    <w:rsid w:val="00721F1A"/>
    <w:rsid w:val="007329B6"/>
    <w:rsid w:val="00736525"/>
    <w:rsid w:val="007678E2"/>
    <w:rsid w:val="007719D4"/>
    <w:rsid w:val="00772C83"/>
    <w:rsid w:val="00775CC5"/>
    <w:rsid w:val="007A051B"/>
    <w:rsid w:val="007C374C"/>
    <w:rsid w:val="007F10CC"/>
    <w:rsid w:val="008030B5"/>
    <w:rsid w:val="008124C3"/>
    <w:rsid w:val="0086619E"/>
    <w:rsid w:val="00886039"/>
    <w:rsid w:val="008A4193"/>
    <w:rsid w:val="008C77EB"/>
    <w:rsid w:val="00925A7E"/>
    <w:rsid w:val="0094650E"/>
    <w:rsid w:val="009615BE"/>
    <w:rsid w:val="00961B34"/>
    <w:rsid w:val="00966DC1"/>
    <w:rsid w:val="00974E7A"/>
    <w:rsid w:val="0099006C"/>
    <w:rsid w:val="009952AA"/>
    <w:rsid w:val="00996E10"/>
    <w:rsid w:val="009A07CE"/>
    <w:rsid w:val="009A19E0"/>
    <w:rsid w:val="009A22B0"/>
    <w:rsid w:val="009C76B5"/>
    <w:rsid w:val="009E3302"/>
    <w:rsid w:val="009E50D1"/>
    <w:rsid w:val="009F1FFF"/>
    <w:rsid w:val="00A036B6"/>
    <w:rsid w:val="00A17CB5"/>
    <w:rsid w:val="00A26F72"/>
    <w:rsid w:val="00A310A6"/>
    <w:rsid w:val="00A55742"/>
    <w:rsid w:val="00A61CFF"/>
    <w:rsid w:val="00A801A5"/>
    <w:rsid w:val="00A84D9E"/>
    <w:rsid w:val="00A90AD6"/>
    <w:rsid w:val="00AB6589"/>
    <w:rsid w:val="00AD6E17"/>
    <w:rsid w:val="00AD7D63"/>
    <w:rsid w:val="00AE3DEE"/>
    <w:rsid w:val="00AF5B12"/>
    <w:rsid w:val="00AF68BD"/>
    <w:rsid w:val="00B01CB9"/>
    <w:rsid w:val="00B05CEF"/>
    <w:rsid w:val="00B22AF0"/>
    <w:rsid w:val="00B42FE8"/>
    <w:rsid w:val="00B44419"/>
    <w:rsid w:val="00B4557D"/>
    <w:rsid w:val="00B75517"/>
    <w:rsid w:val="00B81178"/>
    <w:rsid w:val="00BA502F"/>
    <w:rsid w:val="00BA5FE1"/>
    <w:rsid w:val="00BC164E"/>
    <w:rsid w:val="00BD105A"/>
    <w:rsid w:val="00BD3E87"/>
    <w:rsid w:val="00BE46F8"/>
    <w:rsid w:val="00BF2E8B"/>
    <w:rsid w:val="00BF6E32"/>
    <w:rsid w:val="00C13BBA"/>
    <w:rsid w:val="00C31E34"/>
    <w:rsid w:val="00C33D13"/>
    <w:rsid w:val="00C34B2B"/>
    <w:rsid w:val="00C40137"/>
    <w:rsid w:val="00C667FE"/>
    <w:rsid w:val="00C74BDE"/>
    <w:rsid w:val="00C7694A"/>
    <w:rsid w:val="00C95622"/>
    <w:rsid w:val="00C9798B"/>
    <w:rsid w:val="00CB206F"/>
    <w:rsid w:val="00D01C1C"/>
    <w:rsid w:val="00D238C8"/>
    <w:rsid w:val="00D60158"/>
    <w:rsid w:val="00D61008"/>
    <w:rsid w:val="00D64509"/>
    <w:rsid w:val="00D703A1"/>
    <w:rsid w:val="00D8245C"/>
    <w:rsid w:val="00DB057D"/>
    <w:rsid w:val="00DB2E6E"/>
    <w:rsid w:val="00DB4F42"/>
    <w:rsid w:val="00E57FEE"/>
    <w:rsid w:val="00E65982"/>
    <w:rsid w:val="00EA22C5"/>
    <w:rsid w:val="00EA3812"/>
    <w:rsid w:val="00EA5A36"/>
    <w:rsid w:val="00EA6F8D"/>
    <w:rsid w:val="00EC5D70"/>
    <w:rsid w:val="00ED3DF3"/>
    <w:rsid w:val="00ED6B7E"/>
    <w:rsid w:val="00EE34EB"/>
    <w:rsid w:val="00EE7700"/>
    <w:rsid w:val="00EF6A85"/>
    <w:rsid w:val="00F30544"/>
    <w:rsid w:val="00F4574B"/>
    <w:rsid w:val="00F471DF"/>
    <w:rsid w:val="00F52F6E"/>
    <w:rsid w:val="00F54417"/>
    <w:rsid w:val="00F56EA4"/>
    <w:rsid w:val="00F668A7"/>
    <w:rsid w:val="00F71057"/>
    <w:rsid w:val="00F86864"/>
    <w:rsid w:val="00F966ED"/>
    <w:rsid w:val="00F9735F"/>
    <w:rsid w:val="00FC50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CW_Lista,Akapit z listą4,Obiekt,Akapit z listą2,Akapit z listą3,Akapit z listą31,Akapit z listą21,L1,Numerowanie,2 heading,A_wyliczenie,K-P_odwolanie,Akapit z listą5,maz_wyliczenie,opis dzialania"/>
    <w:basedOn w:val="Normalny"/>
    <w:link w:val="AkapitzlistZnak"/>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qFormat/>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CW_Lista Znak,Akapit z listą4 Znak,Obiekt Znak,Akapit z listą2 Znak,Akapit z listą3 Znak,Akapit z listą31 Znak,Akapit z listą21 Znak,L1 Znak,Numerowanie Znak,2 heading Znak,A_wyliczenie Znak,K-P_odwolanie Znak"/>
    <w:link w:val="Akapitzlis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261</Words>
  <Characters>1571</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54</cp:revision>
  <cp:lastPrinted>2024-05-22T08:04:00Z</cp:lastPrinted>
  <dcterms:created xsi:type="dcterms:W3CDTF">2021-03-08T10:35:00Z</dcterms:created>
  <dcterms:modified xsi:type="dcterms:W3CDTF">2026-05-06T10:43:00Z</dcterms:modified>
</cp:coreProperties>
</file>